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bookmarkStart w:id="0" w:name="_GoBack"/>
      <w:bookmarkEnd w:id="0"/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933C07" w:rsidP="00041381">
            <w:r>
              <w:t>Wydział</w:t>
            </w:r>
            <w:r w:rsidR="002C4A38">
              <w:t xml:space="preserve"> </w:t>
            </w:r>
            <w:r>
              <w:t>Informatyki i Zarządzania</w:t>
            </w:r>
            <w:r w:rsidR="002C4A38">
              <w:t xml:space="preserve"> / STUDIUM………………</w:t>
            </w:r>
            <w:r w:rsidR="00041381">
              <w:t xml:space="preserve"> </w:t>
            </w:r>
          </w:p>
          <w:p w:rsidR="00041381" w:rsidRDefault="00041381" w:rsidP="00041381">
            <w:pPr>
              <w:pStyle w:val="Nagwek2"/>
              <w:tabs>
                <w:tab w:val="clear" w:pos="0"/>
              </w:tabs>
              <w:snapToGrid w:val="0"/>
              <w:jc w:val="center"/>
            </w:pPr>
            <w:r>
              <w:t>KARTA PRZEDMIOTU</w:t>
            </w:r>
          </w:p>
          <w:p w:rsidR="00A73274" w:rsidRDefault="005C16CA" w:rsidP="00746F6B">
            <w:pPr>
              <w:pStyle w:val="Nagwek2"/>
              <w:ind w:left="2634" w:hanging="2634"/>
            </w:pPr>
            <w:r>
              <w:t xml:space="preserve">Nazwa w języku polskim </w:t>
            </w:r>
            <w:r w:rsidR="00746F6B" w:rsidRPr="00746F6B">
              <w:rPr>
                <w:sz w:val="28"/>
              </w:rPr>
              <w:t>Inżynieria pozyskiwa</w:t>
            </w:r>
            <w:r w:rsidR="00746F6B">
              <w:rPr>
                <w:sz w:val="28"/>
              </w:rPr>
              <w:t>nia i ochrony wiedzy z danych i </w:t>
            </w:r>
            <w:r w:rsidR="00746F6B" w:rsidRPr="00746F6B">
              <w:rPr>
                <w:sz w:val="28"/>
              </w:rPr>
              <w:t>baz danych</w:t>
            </w:r>
          </w:p>
          <w:p w:rsidR="005C16CA" w:rsidRPr="00933C07" w:rsidRDefault="005C16CA" w:rsidP="00746F6B">
            <w:pPr>
              <w:pStyle w:val="Nagwek2"/>
              <w:ind w:left="2634" w:hanging="2634"/>
              <w:rPr>
                <w:lang w:val="en-US"/>
              </w:rPr>
            </w:pPr>
            <w:r w:rsidRPr="00933C07">
              <w:rPr>
                <w:lang w:val="en-US"/>
              </w:rPr>
              <w:t xml:space="preserve">Nazwa w języku angielskim </w:t>
            </w:r>
            <w:r w:rsidR="00746F6B">
              <w:rPr>
                <w:lang w:val="en-US"/>
              </w:rPr>
              <w:t xml:space="preserve">Engineering of Security and Knowledge Acquisition from Data and Databases 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33C07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33C07">
              <w:rPr>
                <w:b/>
                <w:bCs/>
                <w:strike/>
              </w:rPr>
              <w:t>I /</w:t>
            </w:r>
            <w:r w:rsidR="00A73274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  <w:r w:rsidR="00A73274" w:rsidRPr="00933C07">
              <w:rPr>
                <w:b/>
                <w:bCs/>
                <w:strike/>
              </w:rPr>
              <w:t>/ niestacjonarn</w:t>
            </w:r>
            <w:r w:rsidRPr="00933C07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  <w:r w:rsidR="002C4A38" w:rsidRPr="00933C07">
              <w:rPr>
                <w:b/>
                <w:bCs/>
                <w:strike/>
              </w:rPr>
              <w:t>/ wybieralny</w:t>
            </w:r>
            <w:r w:rsidR="00195F9F" w:rsidRPr="00933C07">
              <w:rPr>
                <w:b/>
                <w:bCs/>
                <w:strike/>
              </w:rPr>
              <w:t xml:space="preserve"> / o</w:t>
            </w:r>
            <w:r w:rsidR="0050644A" w:rsidRPr="00933C07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933C07" w:rsidRPr="00E92330">
              <w:rPr>
                <w:b/>
                <w:bCs/>
                <w:sz w:val="28"/>
                <w:lang w:eastAsia="pl-PL"/>
              </w:rPr>
              <w:t>PL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746F6B">
              <w:rPr>
                <w:b/>
                <w:bCs/>
                <w:strike/>
              </w:rPr>
              <w:t>TAK</w:t>
            </w:r>
            <w:r w:rsidRPr="00B5773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/ </w:t>
            </w:r>
            <w:r w:rsidRPr="00746F6B">
              <w:rPr>
                <w:b/>
                <w:bCs/>
              </w:rPr>
              <w:t>NIE</w:t>
            </w:r>
            <w:r w:rsidR="00CA5C4D" w:rsidRPr="00B57731">
              <w:rPr>
                <w:b/>
                <w:bCs/>
                <w:strike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96719C" w:rsidRPr="00390B75" w:rsidTr="00DC48A0">
        <w:tc>
          <w:tcPr>
            <w:tcW w:w="270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:rsidR="0096719C" w:rsidRPr="00390B75" w:rsidRDefault="006D3B83" w:rsidP="00DA525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255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6719C" w:rsidRPr="00390B75" w:rsidRDefault="00746F6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5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DC48A0">
        <w:tc>
          <w:tcPr>
            <w:tcW w:w="2701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23" w:type="dxa"/>
          </w:tcPr>
          <w:p w:rsidR="00EB330B" w:rsidRPr="00390B75" w:rsidRDefault="007D1D7E" w:rsidP="00DA525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55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EB330B" w:rsidRPr="00390B75" w:rsidRDefault="007D1D7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453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933C0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55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51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A73F6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453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E92330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3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DC48A0">
        <w:tc>
          <w:tcPr>
            <w:tcW w:w="2701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2C4A38" w:rsidRPr="00DA525E" w:rsidRDefault="007A73F6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125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C4A38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53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DC48A0">
        <w:tc>
          <w:tcPr>
            <w:tcW w:w="2701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DC48A0">
        <w:tc>
          <w:tcPr>
            <w:tcW w:w="2701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23" w:type="dxa"/>
          </w:tcPr>
          <w:p w:rsidR="00EB330B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5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EB330B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53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C16CA" w:rsidRDefault="00933C07" w:rsidP="005C16CA">
            <w:pPr>
              <w:numPr>
                <w:ilvl w:val="0"/>
                <w:numId w:val="2"/>
              </w:numPr>
              <w:ind w:hanging="710"/>
            </w:pPr>
            <w:r>
              <w:t>Brak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1A43C0" w:rsidTr="00E6103B">
        <w:tc>
          <w:tcPr>
            <w:tcW w:w="9209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307B68" w:rsidRDefault="00307B68" w:rsidP="007853A2">
            <w:pPr>
              <w:jc w:val="both"/>
            </w:pPr>
            <w:r w:rsidRPr="001A43C0">
              <w:rPr>
                <w:sz w:val="22"/>
                <w:szCs w:val="22"/>
              </w:rPr>
              <w:t>C1</w:t>
            </w:r>
            <w:r w:rsidR="004A2BD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Wykształcenie umiejętności rozwiązywania i ro</w:t>
            </w:r>
            <w:r w:rsidR="00DC48A0">
              <w:rPr>
                <w:color w:val="000000"/>
              </w:rPr>
              <w:t>zumienia problemów związanych z </w:t>
            </w:r>
            <w:r>
              <w:rPr>
                <w:color w:val="000000"/>
              </w:rPr>
              <w:t>projektowaniem i wdrażaniem ochrony danych</w:t>
            </w:r>
            <w:r w:rsidR="004A2BDB">
              <w:rPr>
                <w:color w:val="000000"/>
              </w:rPr>
              <w:t xml:space="preserve"> i ochrony wiedzy</w:t>
            </w:r>
            <w:r>
              <w:rPr>
                <w:color w:val="000000"/>
              </w:rPr>
              <w:t xml:space="preserve"> na poziomie fizycznym, na poziomie polityki bezpieczeństwa, na poziomie ochrony informatycznej</w:t>
            </w:r>
            <w:r w:rsidR="00BF07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Nabycie</w:t>
            </w:r>
            <w:r w:rsidRPr="004D2AA0">
              <w:rPr>
                <w:color w:val="000000"/>
              </w:rPr>
              <w:t xml:space="preserve"> kompetencji w zakresie oceny </w:t>
            </w:r>
            <w:r>
              <w:rPr>
                <w:color w:val="000000"/>
              </w:rPr>
              <w:t>i stosowania kryptograficznej ochrony</w:t>
            </w:r>
            <w:r w:rsidR="004A2BDB">
              <w:rPr>
                <w:color w:val="000000"/>
              </w:rPr>
              <w:t xml:space="preserve"> danych, baz danych oraz wiedzy, jak również</w:t>
            </w:r>
            <w:r>
              <w:rPr>
                <w:color w:val="000000"/>
              </w:rPr>
              <w:t xml:space="preserve"> stosowanie nowoczesnych te</w:t>
            </w:r>
            <w:r w:rsidR="00DC48A0">
              <w:rPr>
                <w:color w:val="000000"/>
              </w:rPr>
              <w:t>chnik polityki dostępu i </w:t>
            </w:r>
            <w:r>
              <w:rPr>
                <w:color w:val="000000"/>
              </w:rPr>
              <w:t>zarzadzania zaufaniem</w:t>
            </w:r>
            <w:r w:rsidR="004A2BDB">
              <w:rPr>
                <w:color w:val="000000"/>
              </w:rPr>
              <w:t>.</w:t>
            </w:r>
            <w:r w:rsidR="00BF0794">
              <w:rPr>
                <w:color w:val="000000"/>
              </w:rPr>
              <w:t xml:space="preserve"> </w:t>
            </w:r>
            <w:r w:rsidRPr="00862507">
              <w:t xml:space="preserve">Nabycie wiedzy i umiejętności z zakresu </w:t>
            </w:r>
            <w:r>
              <w:t xml:space="preserve">szczególnych metod </w:t>
            </w:r>
            <w:r w:rsidR="007853A2">
              <w:t>ochrony wrażliwych baz danych i </w:t>
            </w:r>
            <w:r>
              <w:t>ochrony prywatności</w:t>
            </w:r>
            <w:r w:rsidR="004A2BDB">
              <w:t>, w tym ich anonimizacji.</w:t>
            </w:r>
          </w:p>
          <w:p w:rsidR="00307B68" w:rsidRPr="00BF0794" w:rsidRDefault="00BF0794" w:rsidP="007853A2">
            <w:pPr>
              <w:jc w:val="both"/>
              <w:rPr>
                <w:color w:val="000000"/>
              </w:rPr>
            </w:pPr>
            <w:r>
              <w:t>C2</w:t>
            </w:r>
            <w:r w:rsidR="004A2BDB">
              <w:t>.</w:t>
            </w:r>
            <w:r w:rsidR="00307B68">
              <w:t xml:space="preserve"> </w:t>
            </w:r>
            <w:r w:rsidR="00307B68">
              <w:rPr>
                <w:color w:val="000000"/>
              </w:rPr>
              <w:t xml:space="preserve">Wykształcenie umiejętności </w:t>
            </w:r>
            <w:r w:rsidR="004A2BDB">
              <w:rPr>
                <w:color w:val="000000"/>
              </w:rPr>
              <w:t xml:space="preserve">analizy danych oraz baz </w:t>
            </w:r>
            <w:r w:rsidR="00DC48A0">
              <w:rPr>
                <w:color w:val="000000"/>
              </w:rPr>
              <w:t>danych pod katem pozyskiwania z </w:t>
            </w:r>
            <w:r w:rsidR="004A2BDB">
              <w:rPr>
                <w:color w:val="000000"/>
              </w:rPr>
              <w:t>nich wiedzy.</w:t>
            </w:r>
            <w:r>
              <w:rPr>
                <w:color w:val="000000"/>
              </w:rPr>
              <w:t xml:space="preserve"> </w:t>
            </w:r>
            <w:r w:rsidR="00307B68" w:rsidRPr="00EF4E4E">
              <w:t xml:space="preserve">Nabycie wiedzy z zakresu </w:t>
            </w:r>
            <w:r w:rsidR="004A2BDB">
              <w:t xml:space="preserve">współczesnych algorytmów analizy danych i baz </w:t>
            </w:r>
            <w:r w:rsidR="004A2BDB">
              <w:lastRenderedPageBreak/>
              <w:t>danych, ze szczególnym uwzględnieniem metod spektralnych.</w:t>
            </w:r>
            <w:r>
              <w:rPr>
                <w:color w:val="000000"/>
              </w:rPr>
              <w:t xml:space="preserve"> </w:t>
            </w:r>
            <w:r w:rsidR="004A2BDB">
              <w:t>Nabycie wiedzy i kompetencji z zakresu wykorzystania metod prawnych zarówno do ochrony jak i do ujawniania wiedzy.</w:t>
            </w:r>
          </w:p>
          <w:p w:rsidR="009E23F5" w:rsidRPr="001A43C0" w:rsidRDefault="009E23F5" w:rsidP="00395E8C">
            <w:pPr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307B68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PEK_W01 –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>tudent posiada znajomość problemów z</w:t>
            </w:r>
            <w:r>
              <w:rPr>
                <w:rFonts w:eastAsia="MyriadPro-Regular"/>
                <w:color w:val="1A171B"/>
              </w:rPr>
              <w:t xml:space="preserve">wiązanych z rozwiązywaniem problemów związanych z projektowaniem i wdrażaniem ochrony </w:t>
            </w:r>
            <w:r w:rsidR="004A2BDB">
              <w:rPr>
                <w:rFonts w:eastAsia="MyriadPro-Regular"/>
                <w:color w:val="1A171B"/>
              </w:rPr>
              <w:t xml:space="preserve">danych, </w:t>
            </w:r>
            <w:r>
              <w:rPr>
                <w:rFonts w:eastAsia="MyriadPro-Regular"/>
                <w:color w:val="1A171B"/>
              </w:rPr>
              <w:t>baz danych</w:t>
            </w:r>
            <w:r w:rsidR="004A2BDB">
              <w:rPr>
                <w:rFonts w:eastAsia="MyriadPro-Regular"/>
                <w:color w:val="1A171B"/>
              </w:rPr>
              <w:t xml:space="preserve"> oraz wiedzy </w:t>
            </w:r>
            <w:r>
              <w:rPr>
                <w:rFonts w:eastAsia="MyriadPro-Regular"/>
                <w:color w:val="1A171B"/>
              </w:rPr>
              <w:t>na różnych poziomach modelu ochrony danych</w:t>
            </w:r>
            <w:r w:rsidR="00BF0794">
              <w:t>. S</w:t>
            </w:r>
            <w:r>
              <w:t>tudent posiada kompetencje w</w:t>
            </w:r>
            <w:r w:rsidR="007853A2">
              <w:t> </w:t>
            </w:r>
            <w:r>
              <w:t xml:space="preserve">kryptograficznych </w:t>
            </w:r>
            <w:r w:rsidR="004A2BDB">
              <w:t xml:space="preserve">i analitycznych </w:t>
            </w:r>
            <w:r>
              <w:t>metod stosowanych w ochronie danych i baz danych,</w:t>
            </w:r>
          </w:p>
          <w:p w:rsidR="00307B68" w:rsidRDefault="00BF0794" w:rsidP="007853A2">
            <w:pPr>
              <w:tabs>
                <w:tab w:val="left" w:pos="719"/>
              </w:tabs>
              <w:ind w:left="719" w:hanging="719"/>
              <w:jc w:val="both"/>
              <w:rPr>
                <w:rFonts w:eastAsia="MyriadPro-Regular"/>
                <w:color w:val="1A171B"/>
              </w:rPr>
            </w:pPr>
            <w:r>
              <w:t>PEK_W02</w:t>
            </w:r>
            <w:r w:rsidR="00307B68">
              <w:t xml:space="preserve"> – student posiada znajomość nowoczesnych technik </w:t>
            </w:r>
            <w:r w:rsidR="004A2BDB">
              <w:t>i algorytmów z zakresu analizy danych, baz danych oraz wiedzy</w:t>
            </w:r>
            <w:r w:rsidR="00412BA3">
              <w:t xml:space="preserve"> opartych między innymi na podejściu statystycznym, analitycznym, spektralnym czy wielorozdzielczym.</w:t>
            </w:r>
            <w:r>
              <w:t xml:space="preserve"> S</w:t>
            </w:r>
            <w:r w:rsidR="00307B68" w:rsidRPr="00194E4A">
              <w:rPr>
                <w:rFonts w:eastAsia="MyriadPro-Regular"/>
                <w:color w:val="1A171B"/>
              </w:rPr>
              <w:t xml:space="preserve">tudent </w:t>
            </w:r>
            <w:r w:rsidR="00307B68">
              <w:rPr>
                <w:rFonts w:eastAsia="MyriadPro-Regular"/>
                <w:color w:val="1A171B"/>
              </w:rPr>
              <w:t>posiada wiedzę z zakresu</w:t>
            </w:r>
            <w:r w:rsidR="00307B68" w:rsidRPr="00194E4A">
              <w:rPr>
                <w:rFonts w:eastAsia="MyriadPro-Regular"/>
                <w:color w:val="1A171B"/>
              </w:rPr>
              <w:t xml:space="preserve"> </w:t>
            </w:r>
            <w:r w:rsidR="00307B68">
              <w:rPr>
                <w:rFonts w:eastAsia="MyriadPro-Regular"/>
                <w:color w:val="1A171B"/>
              </w:rPr>
              <w:t xml:space="preserve">ochrony prywatności i ochrony wrażliwych </w:t>
            </w:r>
            <w:r w:rsidR="00412BA3">
              <w:rPr>
                <w:rFonts w:eastAsia="MyriadPro-Regular"/>
                <w:color w:val="1A171B"/>
              </w:rPr>
              <w:t xml:space="preserve">danych i </w:t>
            </w:r>
            <w:r w:rsidR="00307B68">
              <w:rPr>
                <w:rFonts w:eastAsia="MyriadPro-Regular"/>
                <w:color w:val="1A171B"/>
              </w:rPr>
              <w:t>baz danych</w:t>
            </w:r>
            <w:r>
              <w:rPr>
                <w:rFonts w:eastAsia="MyriadPro-Regular"/>
                <w:color w:val="1A171B"/>
              </w:rPr>
              <w:t>, w </w:t>
            </w:r>
            <w:r w:rsidR="00412BA3">
              <w:rPr>
                <w:rFonts w:eastAsia="MyriadPro-Regular"/>
                <w:color w:val="1A171B"/>
              </w:rPr>
              <w:t>tym metod ich anonimizacji</w:t>
            </w:r>
            <w:r>
              <w:rPr>
                <w:rFonts w:eastAsia="MyriadPro-Regular"/>
                <w:color w:val="1A171B"/>
              </w:rPr>
              <w:t>. Student</w:t>
            </w:r>
            <w:r w:rsidR="00307B68">
              <w:t xml:space="preserve"> </w:t>
            </w:r>
            <w:r w:rsidR="00307B68" w:rsidRPr="00194E4A">
              <w:rPr>
                <w:rFonts w:eastAsia="MyriadPro-Regular"/>
                <w:color w:val="1A171B"/>
              </w:rPr>
              <w:t xml:space="preserve">zna zasady ochrony </w:t>
            </w:r>
            <w:r w:rsidR="00412BA3">
              <w:rPr>
                <w:rFonts w:eastAsia="MyriadPro-Regular"/>
                <w:color w:val="1A171B"/>
              </w:rPr>
              <w:t>i pozyskiwania wiedzy przy wykorzystaniu metod prawnych.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307B68" w:rsidRPr="00BF0794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PEK_U01 –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 xml:space="preserve">tudent posiada </w:t>
            </w:r>
            <w:r w:rsidRPr="00194E4A">
              <w:rPr>
                <w:color w:val="000000"/>
              </w:rPr>
              <w:t xml:space="preserve">umiejętności oceny </w:t>
            </w:r>
            <w:r>
              <w:rPr>
                <w:color w:val="000000"/>
              </w:rPr>
              <w:t xml:space="preserve">stanu bezpieczeństwa </w:t>
            </w:r>
            <w:r w:rsidR="00412BA3">
              <w:rPr>
                <w:color w:val="000000"/>
              </w:rPr>
              <w:t xml:space="preserve">danych, </w:t>
            </w:r>
            <w:r>
              <w:rPr>
                <w:color w:val="000000"/>
              </w:rPr>
              <w:t>bazy danych</w:t>
            </w:r>
            <w:r w:rsidR="00412BA3">
              <w:rPr>
                <w:color w:val="000000"/>
              </w:rPr>
              <w:t xml:space="preserve"> oraz wiedzy,</w:t>
            </w:r>
            <w:r w:rsidR="00327973">
              <w:rPr>
                <w:color w:val="000000"/>
              </w:rPr>
              <w:t xml:space="preserve">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 xml:space="preserve">tudent posiada </w:t>
            </w:r>
            <w:r w:rsidRPr="00194E4A">
              <w:rPr>
                <w:color w:val="000000"/>
              </w:rPr>
              <w:t xml:space="preserve">umiejętności </w:t>
            </w:r>
            <w:r w:rsidR="00412BA3">
              <w:rPr>
                <w:color w:val="000000"/>
              </w:rPr>
              <w:t>stosowania algorytmów kryptograficznych do ochrony danych, baz danych oraz wiedzy</w:t>
            </w:r>
            <w:r>
              <w:rPr>
                <w:color w:val="000000"/>
              </w:rPr>
              <w:t>,</w:t>
            </w:r>
          </w:p>
          <w:p w:rsidR="00307B68" w:rsidRDefault="00BF0794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>PEK_U02</w:t>
            </w:r>
            <w:r w:rsidR="00307B68">
              <w:t xml:space="preserve"> –</w:t>
            </w:r>
            <w:r w:rsidR="00307B68" w:rsidRPr="00194E4A">
              <w:rPr>
                <w:rFonts w:eastAsia="MyriadPro-Regular"/>
                <w:color w:val="1A171B"/>
              </w:rPr>
              <w:t xml:space="preserve"> </w:t>
            </w:r>
            <w:r w:rsidR="00307B68">
              <w:rPr>
                <w:rFonts w:eastAsia="MyriadPro-Regular"/>
                <w:color w:val="1A171B"/>
              </w:rPr>
              <w:t>s</w:t>
            </w:r>
            <w:r w:rsidR="00412BA3">
              <w:rPr>
                <w:rFonts w:eastAsia="MyriadPro-Regular"/>
                <w:color w:val="1A171B"/>
              </w:rPr>
              <w:t>tudent potrafi przeprowadzić analizę danych przy wykorzystaniu metod statystycznyc</w:t>
            </w:r>
            <w:r>
              <w:rPr>
                <w:rFonts w:eastAsia="MyriadPro-Regular"/>
                <w:color w:val="1A171B"/>
              </w:rPr>
              <w:t>h, analitycznych i spektralnych.</w:t>
            </w:r>
            <w:r w:rsidR="00307B68">
              <w:t xml:space="preserve"> </w:t>
            </w:r>
            <w:r>
              <w:t>S</w:t>
            </w:r>
            <w:r w:rsidR="00307B68">
              <w:t xml:space="preserve">tudent potrafi </w:t>
            </w:r>
            <w:r w:rsidR="00412BA3">
              <w:t>stosować metody anonimizacji danych, baz danych oraz wiedzy</w:t>
            </w:r>
            <w:r>
              <w:t>. S</w:t>
            </w:r>
            <w:r w:rsidR="00307B68" w:rsidRPr="00194E4A">
              <w:rPr>
                <w:rFonts w:eastAsia="MyriadPro-Regular"/>
                <w:color w:val="1A171B"/>
              </w:rPr>
              <w:t xml:space="preserve">tudent </w:t>
            </w:r>
            <w:r w:rsidR="00307B68">
              <w:rPr>
                <w:rFonts w:eastAsia="MyriadPro-Regular"/>
                <w:color w:val="1A171B"/>
              </w:rPr>
              <w:t xml:space="preserve">posiada umiejętność </w:t>
            </w:r>
            <w:r w:rsidR="00412BA3">
              <w:rPr>
                <w:rFonts w:eastAsia="MyriadPro-Regular"/>
                <w:color w:val="1A171B"/>
              </w:rPr>
              <w:t>stosowania metod prawnych zarówno przy ochronie, jak i ujawnianiu wiedzy.</w:t>
            </w:r>
            <w:r w:rsidR="00307B68">
              <w:rPr>
                <w:rFonts w:eastAsia="MyriadPro-Regular"/>
                <w:color w:val="1A171B"/>
              </w:rPr>
              <w:t>,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874AAA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>PEK_K01 – student posiada kompetencje w zakresie ind</w:t>
            </w:r>
            <w:r w:rsidR="00E6103B">
              <w:t>ywidualnej i zespołowej pracy w </w:t>
            </w:r>
            <w:r>
              <w:t>zakresie realizacji</w:t>
            </w:r>
            <w:r w:rsidR="00BF0794">
              <w:t xml:space="preserve"> systemów ochrony baz danych. S</w:t>
            </w:r>
            <w:r>
              <w:t>tudent potrafi dostrzec społeczne i prawne problemy stosowania metod ochrony baz danych</w:t>
            </w:r>
            <w:r w:rsidR="00412BA3">
              <w:t xml:space="preserve"> ich anonimizacji oraz rozumie społeczne aspekty poszukiwania wiedzy na drodze algorytmicznego badania danych i baz danych</w:t>
            </w:r>
            <w:r w:rsidR="00BF0794">
              <w:t>. Student</w:t>
            </w:r>
            <w:r>
              <w:t xml:space="preserve"> posiada umiejętność </w:t>
            </w:r>
            <w:r w:rsidRPr="005305BB">
              <w:rPr>
                <w:szCs w:val="22"/>
              </w:rPr>
              <w:t>my</w:t>
            </w:r>
            <w:r w:rsidR="00BF0794">
              <w:rPr>
                <w:szCs w:val="22"/>
              </w:rPr>
              <w:t>ślenia niezależnego i </w:t>
            </w:r>
            <w:r>
              <w:rPr>
                <w:szCs w:val="22"/>
              </w:rPr>
              <w:t>twórczego z</w:t>
            </w:r>
            <w:r w:rsidR="007853A2">
              <w:rPr>
                <w:szCs w:val="22"/>
              </w:rPr>
              <w:t> </w:t>
            </w:r>
            <w:r>
              <w:rPr>
                <w:szCs w:val="22"/>
              </w:rPr>
              <w:t>poszanowaniem prawa i etyki zawodowej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2B4A98">
              <w:t>–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:rsidTr="00307B68">
        <w:trPr>
          <w:trHeight w:val="108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5F0C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6F4C81" w:rsidRDefault="00307B68" w:rsidP="000D014C">
            <w:pPr>
              <w:snapToGrid w:val="0"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Wprowadzenie. Definicje podstawowe. Bezpieczeństwo</w:t>
            </w:r>
            <w:r w:rsidR="006F4C8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informacji, bezpieczeństwo danych, bezpieczeństwo baz danych</w:t>
            </w:r>
            <w:r w:rsidR="006F4C81">
              <w:rPr>
                <w:color w:val="000000"/>
              </w:rPr>
              <w:t>, bezpieczeństwo wiedzy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93C6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Default="00412BA3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Dane, b</w:t>
            </w:r>
            <w:r w:rsidR="00307B68">
              <w:rPr>
                <w:bCs/>
              </w:rPr>
              <w:t xml:space="preserve">azy danych i metody kryptograficzne. Schematy kryptograficzne używane w zabezpieczaniu </w:t>
            </w:r>
            <w:r>
              <w:rPr>
                <w:bCs/>
              </w:rPr>
              <w:t xml:space="preserve">danych i </w:t>
            </w:r>
            <w:r w:rsidR="00307B68">
              <w:rPr>
                <w:bCs/>
              </w:rPr>
              <w:t>baz danych.</w:t>
            </w:r>
          </w:p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</w:rPr>
              <w:t>Zaawansowane klasyczne schematy kryptograficzne. Protokoły kryptograficzne i bezpieczeństwo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Podpisy elektroniczne i systemy uwierzytelniania.</w:t>
            </w:r>
            <w:r w:rsidR="00412BA3">
              <w:rPr>
                <w:bCs/>
              </w:rPr>
              <w:t xml:space="preserve"> Protokoły kryptograficzne.</w:t>
            </w:r>
            <w:r w:rsidR="00A96889">
              <w:rPr>
                <w:bCs/>
              </w:rPr>
              <w:t xml:space="preserve"> </w:t>
            </w:r>
            <w:r w:rsidR="00DC48A0">
              <w:rPr>
                <w:bCs/>
              </w:rPr>
              <w:t xml:space="preserve">Anonimizacja i algorytmy anonimizacji. </w:t>
            </w:r>
            <w:r w:rsidR="00A96889">
              <w:rPr>
                <w:bCs/>
              </w:rPr>
              <w:t>Algebraiczne i k</w:t>
            </w:r>
            <w:r w:rsidR="00DC48A0">
              <w:rPr>
                <w:bCs/>
              </w:rPr>
              <w:t>wantowe metody ochrony danych, baz</w:t>
            </w:r>
            <w:r w:rsidR="00A96889">
              <w:rPr>
                <w:bCs/>
              </w:rPr>
              <w:t xml:space="preserve"> danych</w:t>
            </w:r>
            <w:r w:rsidR="00DC48A0">
              <w:rPr>
                <w:bCs/>
              </w:rPr>
              <w:t xml:space="preserve"> oraz wiedzy</w:t>
            </w:r>
            <w:r w:rsidR="00A96889">
              <w:rPr>
                <w:bCs/>
              </w:rPr>
              <w:t>.</w:t>
            </w:r>
            <w:r w:rsidR="00DC48A0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Matematyczna reprezentacja danych</w:t>
            </w:r>
            <w:r w:rsidR="007853A2">
              <w:rPr>
                <w:bCs/>
              </w:rPr>
              <w:t xml:space="preserve"> i baz danych. Szeregi danych i </w:t>
            </w:r>
            <w:r>
              <w:rPr>
                <w:bCs/>
              </w:rPr>
              <w:t>struktur danych. Dane wielowymiarowe. Analiza danych w celu poszukiwania i ujawniania wiedzy.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Algorytmy przygotowania danych i baz danych do analizy i badań. </w:t>
            </w:r>
            <w:r w:rsidR="00DC48A0">
              <w:rPr>
                <w:bCs/>
              </w:rPr>
              <w:t>Analiza stochastyczna.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Default="00DC48A0" w:rsidP="00DC48A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reprezentacyjne, analityczne i spektralne analizy danych i baz danych. Analiza wielorozdzielcza. Metody prawne ochrony danych, baz danych oraz wiedzy.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końcowe.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Przyszłość systemów ochrony wiedzy oraz systemów służących do jej ujawniania.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Pr="00F60A81" w:rsidRDefault="00307B68" w:rsidP="00307B68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C54939">
            <w:r>
              <w:t>..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/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…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 w:rsidP="00F138A7"/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7039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Zapoznanie się z tematem projektu. Opracowanie wstępnej koncepcji rozwiązania.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2AEE" w:rsidP="00D552A5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Przedstawienie szczegółowego projektu rozwiązania zagadnienia. Wykonanie projektu implementacji i badań. Przygotowanie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2AEE" w:rsidP="00D552A5">
            <w:pPr>
              <w:snapToGrid w:val="0"/>
              <w:spacing w:before="20" w:after="20"/>
              <w:jc w:val="center"/>
            </w:pPr>
            <w:r>
              <w:t>10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0E2AE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 testowanie oprogramowania. Wykonanie testów oraz przeprowadzenie badań i analiz.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2AEE" w:rsidP="00D552A5">
            <w:pPr>
              <w:snapToGrid w:val="0"/>
              <w:spacing w:before="20" w:after="20"/>
              <w:jc w:val="center"/>
            </w:pPr>
            <w:r>
              <w:t>10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Pisemne opracowanie dokumentacji. Przedstawienie rozwiązania i oddanie projektu. Ocena końcowa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0E2AEE" w:rsidP="00D552A5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0E2AEE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252DBF" w:rsidRPr="00390B75" w:rsidRDefault="00252DBF" w:rsidP="00B74D4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/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E92330" w:rsidRPr="00390B75" w:rsidTr="00E6103B">
        <w:tc>
          <w:tcPr>
            <w:tcW w:w="704" w:type="dxa"/>
          </w:tcPr>
          <w:p w:rsidR="00E92330" w:rsidRDefault="00E92330" w:rsidP="00F138A7"/>
        </w:tc>
        <w:tc>
          <w:tcPr>
            <w:tcW w:w="7088" w:type="dxa"/>
          </w:tcPr>
          <w:p w:rsidR="00E92330" w:rsidRPr="00390B75" w:rsidRDefault="00E92330" w:rsidP="00F138A7">
            <w:pPr>
              <w:rPr>
                <w:sz w:val="22"/>
                <w:szCs w:val="22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17" w:type="dxa"/>
          </w:tcPr>
          <w:p w:rsidR="00E92330" w:rsidRDefault="00E92330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2D2BC2">
              <w:t xml:space="preserve"> Prezentacja multimedialna</w:t>
            </w:r>
          </w:p>
          <w:p w:rsidR="007358EE" w:rsidRDefault="00DC5082" w:rsidP="0085533D">
            <w:r>
              <w:t>N</w:t>
            </w:r>
            <w:r w:rsidR="007358EE">
              <w:t>2.</w:t>
            </w:r>
            <w:r w:rsidR="002D2BC2">
              <w:t xml:space="preserve"> Strona internetowa kursu</w:t>
            </w:r>
          </w:p>
          <w:p w:rsidR="007358EE" w:rsidRDefault="00DC5082" w:rsidP="0085533D">
            <w:r>
              <w:t>N</w:t>
            </w:r>
            <w:r w:rsidR="007358EE">
              <w:t>3.</w:t>
            </w:r>
            <w:r w:rsidR="002D2BC2">
              <w:t xml:space="preserve"> Źródła elektroniczne i klasyczne zawierające publikacje naukowe z zakresu przedmiotu.</w:t>
            </w:r>
          </w:p>
          <w:p w:rsidR="008A6CB3" w:rsidRDefault="008A6CB3" w:rsidP="0085533D">
            <w:r>
              <w:t>N4. Projektowanie i implementacja.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694"/>
        <w:gridCol w:w="4252"/>
      </w:tblGrid>
      <w:tr w:rsidR="007333C4" w:rsidRPr="00390B75" w:rsidTr="00DA3AA0">
        <w:tc>
          <w:tcPr>
            <w:tcW w:w="2263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4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25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DA3AA0">
        <w:tc>
          <w:tcPr>
            <w:tcW w:w="2263" w:type="dxa"/>
          </w:tcPr>
          <w:p w:rsidR="007333C4" w:rsidRDefault="009D49C5" w:rsidP="007C72CA">
            <w:r>
              <w:t>F1</w:t>
            </w:r>
          </w:p>
          <w:p w:rsidR="00B57731" w:rsidRDefault="00B57731" w:rsidP="007C72CA"/>
          <w:p w:rsidR="00DA3AA0" w:rsidRDefault="00DA3AA0" w:rsidP="007C72CA"/>
          <w:p w:rsidR="00B57731" w:rsidRDefault="00B57731" w:rsidP="007C72CA">
            <w:r>
              <w:t>F2</w:t>
            </w:r>
          </w:p>
        </w:tc>
        <w:tc>
          <w:tcPr>
            <w:tcW w:w="2694" w:type="dxa"/>
          </w:tcPr>
          <w:p w:rsidR="007333C4" w:rsidRDefault="00BF0794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PEK_W01-PEK_W02</w:t>
            </w:r>
          </w:p>
          <w:p w:rsidR="00DA3AA0" w:rsidRDefault="00DA3AA0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PEK_K</w:t>
            </w:r>
            <w:r w:rsidR="00BF0794">
              <w:rPr>
                <w:lang w:eastAsia="pl-PL"/>
              </w:rPr>
              <w:t>01</w:t>
            </w:r>
          </w:p>
          <w:p w:rsidR="00DA3AA0" w:rsidRDefault="00DA3AA0" w:rsidP="00DA3AA0">
            <w:pPr>
              <w:rPr>
                <w:lang w:eastAsia="pl-PL"/>
              </w:rPr>
            </w:pPr>
          </w:p>
          <w:p w:rsidR="00DA3AA0" w:rsidRDefault="00DA3AA0" w:rsidP="00DA3AA0">
            <w:pPr>
              <w:rPr>
                <w:lang w:eastAsia="pl-PL"/>
              </w:rPr>
            </w:pPr>
            <w:r>
              <w:rPr>
                <w:lang w:eastAsia="pl-PL"/>
              </w:rPr>
              <w:t>PEK_U01-PEK_U</w:t>
            </w:r>
            <w:r w:rsidR="00BF0794">
              <w:rPr>
                <w:lang w:eastAsia="pl-PL"/>
              </w:rPr>
              <w:t>02</w:t>
            </w:r>
          </w:p>
          <w:p w:rsidR="00DA3AA0" w:rsidRPr="00D93C66" w:rsidRDefault="00DA3AA0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PEK_K</w:t>
            </w:r>
            <w:r w:rsidR="00BF0794">
              <w:rPr>
                <w:lang w:eastAsia="pl-PL"/>
              </w:rPr>
              <w:t>01</w:t>
            </w:r>
          </w:p>
        </w:tc>
        <w:tc>
          <w:tcPr>
            <w:tcW w:w="4252" w:type="dxa"/>
          </w:tcPr>
          <w:p w:rsidR="007333C4" w:rsidRDefault="00D93C6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krótkie, ustne lub pisemne sprawdziany wiedzy na zajęciach, kolokwium</w:t>
            </w:r>
            <w:r w:rsidR="000051E5">
              <w:rPr>
                <w:sz w:val="22"/>
                <w:szCs w:val="22"/>
              </w:rPr>
              <w:t xml:space="preserve"> końcowe</w:t>
            </w:r>
          </w:p>
          <w:p w:rsidR="00DA3AA0" w:rsidRDefault="00DA3AA0" w:rsidP="007C72CA">
            <w:pPr>
              <w:rPr>
                <w:sz w:val="22"/>
                <w:szCs w:val="22"/>
              </w:rPr>
            </w:pPr>
          </w:p>
          <w:p w:rsidR="00B57731" w:rsidRPr="00390B75" w:rsidRDefault="00B57731" w:rsidP="00DA3A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</w:t>
            </w:r>
            <w:r w:rsidR="00DA3AA0">
              <w:rPr>
                <w:sz w:val="22"/>
                <w:szCs w:val="22"/>
              </w:rPr>
              <w:t xml:space="preserve"> cząstkowych postępów pracy przy realizacji projektów, ocena końcowa</w:t>
            </w:r>
            <w:r>
              <w:rPr>
                <w:sz w:val="22"/>
                <w:szCs w:val="22"/>
              </w:rPr>
              <w:t xml:space="preserve"> </w:t>
            </w:r>
            <w:r w:rsidR="00BF0794">
              <w:rPr>
                <w:sz w:val="22"/>
                <w:szCs w:val="22"/>
              </w:rPr>
              <w:t>z </w:t>
            </w:r>
            <w:r w:rsidR="00DA3AA0">
              <w:rPr>
                <w:sz w:val="22"/>
                <w:szCs w:val="22"/>
              </w:rPr>
              <w:t>uwzględnieniem aktywności i terminowości wykonania poszczególnych etapów</w:t>
            </w:r>
          </w:p>
        </w:tc>
      </w:tr>
      <w:tr w:rsidR="00977663" w:rsidRPr="00390B75" w:rsidTr="00E6103B">
        <w:tc>
          <w:tcPr>
            <w:tcW w:w="9209" w:type="dxa"/>
            <w:gridSpan w:val="3"/>
          </w:tcPr>
          <w:p w:rsidR="00713A17" w:rsidRDefault="00DC48A0" w:rsidP="00A12397">
            <w:pPr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P1=F1</w:t>
            </w:r>
          </w:p>
          <w:p w:rsidR="00DC48A0" w:rsidRPr="00390B75" w:rsidRDefault="00DC48A0" w:rsidP="00A12397">
            <w:pPr>
              <w:rPr>
                <w:sz w:val="22"/>
                <w:szCs w:val="22"/>
              </w:rPr>
            </w:pPr>
            <w:r>
              <w:rPr>
                <w:sz w:val="22"/>
                <w:lang w:eastAsia="pl-PL"/>
              </w:rPr>
              <w:t>P2=F2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2D2BC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2B5912" w:rsidRPr="002D2BC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D2BC2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="000E2AEE" w:rsidRPr="00012AF6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Gertz M., Jajodia S., Handbook of database security. </w:t>
            </w:r>
            <w:r>
              <w:rPr>
                <w:color w:val="000000"/>
                <w:sz w:val="22"/>
                <w:szCs w:val="22"/>
                <w:lang w:val="en-US"/>
              </w:rPr>
              <w:t>Springer. 2008.</w:t>
            </w:r>
          </w:p>
          <w:p w:rsidR="000E2AEE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Natan R.B., Implementing Database Security and Auditing, Elsevier 2007.</w:t>
            </w:r>
          </w:p>
          <w:p w:rsidR="000E2AEE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Wayner P., Translucent Database. CreateSpace Independent Publishing Paltform 2009.</w:t>
            </w:r>
          </w:p>
          <w:p w:rsidR="00DA3AA0" w:rsidRDefault="00DA3AA0" w:rsidP="00DA3AA0">
            <w:pPr>
              <w:numPr>
                <w:ilvl w:val="0"/>
                <w:numId w:val="9"/>
              </w:numPr>
              <w:tabs>
                <w:tab w:val="clear" w:pos="720"/>
                <w:tab w:val="num" w:pos="507"/>
              </w:tabs>
              <w:ind w:hanging="7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Cady F., </w:t>
            </w:r>
            <w:r w:rsidRPr="00DA3AA0">
              <w:rPr>
                <w:szCs w:val="18"/>
                <w:lang w:val="en-US"/>
              </w:rPr>
              <w:t>The Data Science Handbook</w:t>
            </w:r>
            <w:r>
              <w:rPr>
                <w:szCs w:val="18"/>
                <w:lang w:val="en-US"/>
              </w:rPr>
              <w:t>. Willey 2017.</w:t>
            </w:r>
          </w:p>
          <w:p w:rsidR="002B5912" w:rsidRPr="002D2BC2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D2BC2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384005" w:rsidRPr="00384005" w:rsidRDefault="000E2AEE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r>
              <w:rPr>
                <w:lang w:val="en-US"/>
              </w:rPr>
              <w:t>Nisbet R., Elder J., Miner G., Handbook of Statistical Analysis and Data Mining Applications. Academic Press. 2009.</w:t>
            </w:r>
            <w:r w:rsidR="00384005">
              <w:t xml:space="preserve"> </w:t>
            </w:r>
          </w:p>
          <w:p w:rsidR="000E2AEE" w:rsidRPr="00384005" w:rsidRDefault="00384005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r w:rsidRPr="00384005">
              <w:rPr>
                <w:lang w:val="en-US"/>
              </w:rPr>
              <w:t>Problemy anonimizacji dokumentów medycznych. Część 1. Wprowadzenie do anonimizacji danych medycznych. Zapewnienie ochrony danych wrażliwych metodami f(a)- i f(a,b)-anonimizacji</w:t>
            </w:r>
            <w:r>
              <w:rPr>
                <w:lang w:val="en-US"/>
              </w:rPr>
              <w:t>. Puls Uczelni. Opole 2014.</w:t>
            </w:r>
          </w:p>
          <w:p w:rsidR="00384005" w:rsidRDefault="00384005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r w:rsidRPr="00384005">
              <w:t>Problemy anonimizacji dokumentów medycznych. Część 2 Anonimizacja zaawansowana oraz sterowana prz</w:t>
            </w:r>
            <w:r>
              <w:t xml:space="preserve">ez posiadacza danych wrażliwych. </w:t>
            </w:r>
            <w:r>
              <w:rPr>
                <w:lang w:val="en-US"/>
              </w:rPr>
              <w:t>Puls Uczelni. Opole 2014.</w:t>
            </w:r>
          </w:p>
          <w:p w:rsidR="002B5912" w:rsidRPr="000E2AEE" w:rsidRDefault="000E2AEE" w:rsidP="00E6103B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07" w:hanging="50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Źródło internetowe o adresie: </w:t>
            </w:r>
            <w:r w:rsidRPr="000E2AEE">
              <w:rPr>
                <w:lang w:val="en-US"/>
              </w:rPr>
              <w:t>www.ii.pwr.wroc.pl/~liber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2D2BC2" w:rsidP="00E6103B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Arkadiusz Liber, dr inż.</w:t>
            </w:r>
            <w:r w:rsidRPr="002D2BC2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a</w:t>
            </w:r>
            <w:r w:rsidRPr="002D2BC2">
              <w:rPr>
                <w:b/>
                <w:bCs/>
              </w:rPr>
              <w:t>rkadiusz.</w:t>
            </w:r>
            <w:r>
              <w:rPr>
                <w:b/>
                <w:bCs/>
              </w:rPr>
              <w:t>l</w:t>
            </w:r>
            <w:r w:rsidRPr="002D2BC2">
              <w:rPr>
                <w:b/>
                <w:bCs/>
              </w:rPr>
              <w:t>iber@ pwr.</w:t>
            </w:r>
            <w:r w:rsidR="00E6103B">
              <w:rPr>
                <w:b/>
                <w:bCs/>
              </w:rPr>
              <w:t>edu</w:t>
            </w:r>
            <w:r w:rsidRPr="002D2BC2">
              <w:rPr>
                <w:b/>
                <w:bCs/>
              </w:rPr>
              <w:t>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7358EE" w:rsidP="005C16CA">
      <w:pPr>
        <w:pStyle w:val="Nagwek3"/>
      </w:pPr>
      <w:r>
        <w:t>……………………………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7358EE" w:rsidRPr="007358EE">
        <w:rPr>
          <w:b w:val="0"/>
        </w:rPr>
        <w:t>………………………..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D552A5" w:rsidRDefault="00D552A5"/>
    <w:tbl>
      <w:tblPr>
        <w:tblW w:w="992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"/>
        <w:gridCol w:w="1291"/>
        <w:gridCol w:w="3544"/>
        <w:gridCol w:w="1559"/>
        <w:gridCol w:w="1559"/>
        <w:gridCol w:w="1843"/>
        <w:gridCol w:w="59"/>
      </w:tblGrid>
      <w:tr w:rsidR="00D81453" w:rsidTr="00EA5B73">
        <w:trPr>
          <w:gridAfter w:val="1"/>
          <w:wAfter w:w="59" w:type="dxa"/>
          <w:trHeight w:val="1436"/>
        </w:trPr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BF0794">
            <w:r>
              <w:t xml:space="preserve">K2INF_IO_W04 </w:t>
            </w:r>
          </w:p>
          <w:p w:rsidR="00EA5B73" w:rsidRDefault="00BF0794" w:rsidP="00BF0794">
            <w:r>
              <w:t>K2INF_IO_W05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val="de-DE" w:eastAsia="en-US"/>
              </w:rPr>
            </w:pPr>
            <w:r w:rsidRPr="00BF0794">
              <w:rPr>
                <w:sz w:val="22"/>
                <w:szCs w:val="22"/>
                <w:lang w:val="de-DE" w:eastAsia="en-US"/>
              </w:rPr>
              <w:t>K2INF_W03</w:t>
            </w:r>
          </w:p>
          <w:p w:rsidR="00BF0794" w:rsidRDefault="00BF0794" w:rsidP="00BF0794">
            <w:pPr>
              <w:rPr>
                <w:sz w:val="22"/>
                <w:szCs w:val="22"/>
                <w:lang w:val="de-DE" w:eastAsia="en-US"/>
              </w:rPr>
            </w:pPr>
            <w:r w:rsidRPr="00BF0794">
              <w:rPr>
                <w:sz w:val="22"/>
                <w:szCs w:val="22"/>
                <w:lang w:val="de-DE" w:eastAsia="en-US"/>
              </w:rPr>
              <w:t>K2INF_W03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C33F51" w:rsidP="00CF5BAC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</w:t>
            </w:r>
            <w:r w:rsidR="00094544">
              <w:rPr>
                <w:sz w:val="22"/>
                <w:szCs w:val="22"/>
                <w:lang w:eastAsia="pl-PL"/>
              </w:rPr>
              <w:t xml:space="preserve">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  <w:r w:rsidR="008A6CB3">
              <w:rPr>
                <w:sz w:val="22"/>
                <w:szCs w:val="22"/>
                <w:lang w:eastAsia="pl-PL"/>
              </w:rPr>
              <w:t>, N4</w:t>
            </w:r>
          </w:p>
        </w:tc>
      </w:tr>
      <w:tr w:rsidR="00EA5B73" w:rsidTr="00C33F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0794" w:rsidRDefault="00BF0794" w:rsidP="00BF0794">
            <w:r>
              <w:t xml:space="preserve">K2INF_IO_W04 </w:t>
            </w:r>
          </w:p>
          <w:p w:rsidR="00EA5B73" w:rsidRDefault="00BF0794" w:rsidP="00BF0794">
            <w:r>
              <w:t>K2INF_IO_W05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K2INF_W03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K2INF_W03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C33F51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</w:t>
            </w:r>
            <w:r w:rsidR="00094544">
              <w:rPr>
                <w:sz w:val="22"/>
                <w:szCs w:val="22"/>
                <w:lang w:eastAsia="pl-PL"/>
              </w:rPr>
              <w:t xml:space="preserve">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3E6AE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r>
              <w:t>K2INF_IO_U02</w:t>
            </w:r>
          </w:p>
          <w:p w:rsidR="00BF0794" w:rsidRDefault="00BF0794">
            <w:r w:rsidRPr="00BF0794">
              <w:t>K2INF_IO_U05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09454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Wyk1-Wyk8,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BF0794" w:rsidTr="00C82C1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r>
              <w:t>K2INF_IO_U02</w:t>
            </w:r>
          </w:p>
          <w:p w:rsidR="00BF0794" w:rsidRDefault="00BF0794" w:rsidP="00C82C18">
            <w:r w:rsidRPr="00BF0794">
              <w:t>K2INF_IO_U05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Wyk1-Wyk8, 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3E6AED" w:rsidP="003E6AE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PEK_K01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BF0794">
            <w:r>
              <w:t>K2INF_IO_U02</w:t>
            </w:r>
          </w:p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 w:rsidRPr="00BF0794">
              <w:t>K2INF_IO_U05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094544" w:rsidP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Wyk1-Wyk8,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sectPr w:rsidR="007D1D7E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0E" w:rsidRDefault="00E6090E">
      <w:r>
        <w:separator/>
      </w:r>
    </w:p>
  </w:endnote>
  <w:endnote w:type="continuationSeparator" w:id="0">
    <w:p w:rsidR="00E6090E" w:rsidRDefault="00E6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0B29D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C5BC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C5BC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0E" w:rsidRDefault="00E6090E">
      <w:r>
        <w:separator/>
      </w:r>
    </w:p>
  </w:footnote>
  <w:footnote w:type="continuationSeparator" w:id="0">
    <w:p w:rsidR="00E6090E" w:rsidRDefault="00E60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51E5"/>
    <w:rsid w:val="00013CF7"/>
    <w:rsid w:val="00014640"/>
    <w:rsid w:val="00014BAA"/>
    <w:rsid w:val="000156A0"/>
    <w:rsid w:val="00021D0B"/>
    <w:rsid w:val="00027ACE"/>
    <w:rsid w:val="00034144"/>
    <w:rsid w:val="00041381"/>
    <w:rsid w:val="00054669"/>
    <w:rsid w:val="000658B2"/>
    <w:rsid w:val="00067B47"/>
    <w:rsid w:val="000757F3"/>
    <w:rsid w:val="00084262"/>
    <w:rsid w:val="00091BCF"/>
    <w:rsid w:val="00094544"/>
    <w:rsid w:val="00095840"/>
    <w:rsid w:val="000A0315"/>
    <w:rsid w:val="000A2D82"/>
    <w:rsid w:val="000A754B"/>
    <w:rsid w:val="000B29D5"/>
    <w:rsid w:val="000B2EDD"/>
    <w:rsid w:val="000D014C"/>
    <w:rsid w:val="000D2204"/>
    <w:rsid w:val="000E2AEE"/>
    <w:rsid w:val="000E365C"/>
    <w:rsid w:val="000F3A10"/>
    <w:rsid w:val="0010573E"/>
    <w:rsid w:val="0010677A"/>
    <w:rsid w:val="00111358"/>
    <w:rsid w:val="00112BB5"/>
    <w:rsid w:val="00121FE8"/>
    <w:rsid w:val="00126B93"/>
    <w:rsid w:val="001272FB"/>
    <w:rsid w:val="0014154D"/>
    <w:rsid w:val="0016135A"/>
    <w:rsid w:val="00161417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0B83"/>
    <w:rsid w:val="00250319"/>
    <w:rsid w:val="00252DBF"/>
    <w:rsid w:val="00292BFC"/>
    <w:rsid w:val="00297299"/>
    <w:rsid w:val="002A358C"/>
    <w:rsid w:val="002B2B29"/>
    <w:rsid w:val="002B4A98"/>
    <w:rsid w:val="002B5912"/>
    <w:rsid w:val="002C0B1C"/>
    <w:rsid w:val="002C13D6"/>
    <w:rsid w:val="002C4A38"/>
    <w:rsid w:val="002D2BC2"/>
    <w:rsid w:val="002D7FF3"/>
    <w:rsid w:val="002E286E"/>
    <w:rsid w:val="003013A2"/>
    <w:rsid w:val="00307B68"/>
    <w:rsid w:val="0031685D"/>
    <w:rsid w:val="0032378F"/>
    <w:rsid w:val="00327973"/>
    <w:rsid w:val="00330D51"/>
    <w:rsid w:val="003325BF"/>
    <w:rsid w:val="0033626A"/>
    <w:rsid w:val="00361AB9"/>
    <w:rsid w:val="003810E9"/>
    <w:rsid w:val="00384005"/>
    <w:rsid w:val="00390B75"/>
    <w:rsid w:val="00395E8C"/>
    <w:rsid w:val="003B0A30"/>
    <w:rsid w:val="003C37E7"/>
    <w:rsid w:val="003C650C"/>
    <w:rsid w:val="003E6AED"/>
    <w:rsid w:val="003F183E"/>
    <w:rsid w:val="003F5F77"/>
    <w:rsid w:val="00407B87"/>
    <w:rsid w:val="00412BA3"/>
    <w:rsid w:val="004221F2"/>
    <w:rsid w:val="00434D81"/>
    <w:rsid w:val="00445A01"/>
    <w:rsid w:val="00476124"/>
    <w:rsid w:val="00477042"/>
    <w:rsid w:val="00480AC6"/>
    <w:rsid w:val="00487489"/>
    <w:rsid w:val="00492C21"/>
    <w:rsid w:val="004A2BDB"/>
    <w:rsid w:val="004A69E4"/>
    <w:rsid w:val="004A7DEB"/>
    <w:rsid w:val="004A7FFC"/>
    <w:rsid w:val="004B2951"/>
    <w:rsid w:val="004C4B53"/>
    <w:rsid w:val="004C5BC6"/>
    <w:rsid w:val="004D36CA"/>
    <w:rsid w:val="004D7607"/>
    <w:rsid w:val="0050644A"/>
    <w:rsid w:val="00506A17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07D5"/>
    <w:rsid w:val="005C16CA"/>
    <w:rsid w:val="005C5D72"/>
    <w:rsid w:val="005C6F14"/>
    <w:rsid w:val="005F0C77"/>
    <w:rsid w:val="005F6473"/>
    <w:rsid w:val="00603641"/>
    <w:rsid w:val="00603C29"/>
    <w:rsid w:val="00621B56"/>
    <w:rsid w:val="00663BA2"/>
    <w:rsid w:val="00681D52"/>
    <w:rsid w:val="006A1C2B"/>
    <w:rsid w:val="006B0D90"/>
    <w:rsid w:val="006C64BB"/>
    <w:rsid w:val="006D0380"/>
    <w:rsid w:val="006D3B83"/>
    <w:rsid w:val="006D53FB"/>
    <w:rsid w:val="006D5EA5"/>
    <w:rsid w:val="006E250B"/>
    <w:rsid w:val="006E7055"/>
    <w:rsid w:val="006F01A6"/>
    <w:rsid w:val="006F4C81"/>
    <w:rsid w:val="0071360A"/>
    <w:rsid w:val="00713A17"/>
    <w:rsid w:val="00713B6F"/>
    <w:rsid w:val="007206D5"/>
    <w:rsid w:val="00722987"/>
    <w:rsid w:val="007333C4"/>
    <w:rsid w:val="007358EE"/>
    <w:rsid w:val="00746F6B"/>
    <w:rsid w:val="00765B5D"/>
    <w:rsid w:val="007853A2"/>
    <w:rsid w:val="007A6180"/>
    <w:rsid w:val="007A73F6"/>
    <w:rsid w:val="007B30F9"/>
    <w:rsid w:val="007C6787"/>
    <w:rsid w:val="007C72CA"/>
    <w:rsid w:val="007D1760"/>
    <w:rsid w:val="007D1D7E"/>
    <w:rsid w:val="007D46F8"/>
    <w:rsid w:val="007D5C79"/>
    <w:rsid w:val="007E341D"/>
    <w:rsid w:val="008011DB"/>
    <w:rsid w:val="00813723"/>
    <w:rsid w:val="00841626"/>
    <w:rsid w:val="00847DEF"/>
    <w:rsid w:val="0085533D"/>
    <w:rsid w:val="00864AEF"/>
    <w:rsid w:val="008730C1"/>
    <w:rsid w:val="00874AAA"/>
    <w:rsid w:val="00875BE6"/>
    <w:rsid w:val="008A0AE7"/>
    <w:rsid w:val="008A6CB3"/>
    <w:rsid w:val="008B3399"/>
    <w:rsid w:val="008C4D57"/>
    <w:rsid w:val="008F1AD2"/>
    <w:rsid w:val="008F5F86"/>
    <w:rsid w:val="00902DB6"/>
    <w:rsid w:val="00913246"/>
    <w:rsid w:val="00915194"/>
    <w:rsid w:val="00933C07"/>
    <w:rsid w:val="00937508"/>
    <w:rsid w:val="009639EB"/>
    <w:rsid w:val="00965E7F"/>
    <w:rsid w:val="0096719C"/>
    <w:rsid w:val="00977663"/>
    <w:rsid w:val="00990D32"/>
    <w:rsid w:val="009A33BF"/>
    <w:rsid w:val="009A3831"/>
    <w:rsid w:val="009A565D"/>
    <w:rsid w:val="009B74F0"/>
    <w:rsid w:val="009D49C5"/>
    <w:rsid w:val="009D6DFE"/>
    <w:rsid w:val="009E23F5"/>
    <w:rsid w:val="009E431C"/>
    <w:rsid w:val="009F701E"/>
    <w:rsid w:val="00A12397"/>
    <w:rsid w:val="00A12B4B"/>
    <w:rsid w:val="00A309E9"/>
    <w:rsid w:val="00A6208A"/>
    <w:rsid w:val="00A677CF"/>
    <w:rsid w:val="00A73274"/>
    <w:rsid w:val="00A96889"/>
    <w:rsid w:val="00AB78D3"/>
    <w:rsid w:val="00AC0C11"/>
    <w:rsid w:val="00AC4224"/>
    <w:rsid w:val="00AD643A"/>
    <w:rsid w:val="00AE6413"/>
    <w:rsid w:val="00AF3CB3"/>
    <w:rsid w:val="00AF6D87"/>
    <w:rsid w:val="00B03744"/>
    <w:rsid w:val="00B3200B"/>
    <w:rsid w:val="00B3552F"/>
    <w:rsid w:val="00B43849"/>
    <w:rsid w:val="00B4771F"/>
    <w:rsid w:val="00B53E01"/>
    <w:rsid w:val="00B57731"/>
    <w:rsid w:val="00B721DE"/>
    <w:rsid w:val="00B73F29"/>
    <w:rsid w:val="00B74D4C"/>
    <w:rsid w:val="00B77F89"/>
    <w:rsid w:val="00B975A9"/>
    <w:rsid w:val="00BA04C1"/>
    <w:rsid w:val="00BA26EE"/>
    <w:rsid w:val="00BC093C"/>
    <w:rsid w:val="00BE27A3"/>
    <w:rsid w:val="00BF0794"/>
    <w:rsid w:val="00BF38AF"/>
    <w:rsid w:val="00C1459D"/>
    <w:rsid w:val="00C15EEF"/>
    <w:rsid w:val="00C16DC6"/>
    <w:rsid w:val="00C33F51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F5BAC"/>
    <w:rsid w:val="00D10320"/>
    <w:rsid w:val="00D332B9"/>
    <w:rsid w:val="00D376AB"/>
    <w:rsid w:val="00D552A5"/>
    <w:rsid w:val="00D76432"/>
    <w:rsid w:val="00D81453"/>
    <w:rsid w:val="00D93C66"/>
    <w:rsid w:val="00DA2E73"/>
    <w:rsid w:val="00DA3AA0"/>
    <w:rsid w:val="00DA525E"/>
    <w:rsid w:val="00DB58D8"/>
    <w:rsid w:val="00DB7C62"/>
    <w:rsid w:val="00DC16A5"/>
    <w:rsid w:val="00DC48A0"/>
    <w:rsid w:val="00DC5082"/>
    <w:rsid w:val="00E022A7"/>
    <w:rsid w:val="00E051BD"/>
    <w:rsid w:val="00E32C2A"/>
    <w:rsid w:val="00E3388B"/>
    <w:rsid w:val="00E52DD3"/>
    <w:rsid w:val="00E5380C"/>
    <w:rsid w:val="00E6090E"/>
    <w:rsid w:val="00E6103B"/>
    <w:rsid w:val="00E646A1"/>
    <w:rsid w:val="00E664EC"/>
    <w:rsid w:val="00E76872"/>
    <w:rsid w:val="00E92330"/>
    <w:rsid w:val="00E96DCC"/>
    <w:rsid w:val="00EA551D"/>
    <w:rsid w:val="00EA5B73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70056"/>
    <w:rsid w:val="00F8370D"/>
    <w:rsid w:val="00F84BEE"/>
    <w:rsid w:val="00FB2632"/>
    <w:rsid w:val="00FC3901"/>
    <w:rsid w:val="00FE3AC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3F0B929"/>
  <w15:docId w15:val="{54C44429-B7BF-4628-B35F-714B831E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ind w:left="576" w:hanging="576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ind w:left="864" w:hanging="864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ind w:left="1008" w:hanging="1008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ind w:left="1152" w:hanging="1152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spacing w:before="60" w:after="60"/>
      <w:ind w:left="1296" w:hanging="1296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5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FF237C8-854D-4EFC-B0CE-02BF72AFE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516F5D-346E-45A2-86FC-1696FCFEE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7BEB6-6218-4687-919C-CD4654925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A5624C4-23EB-4D37-9622-17FE8A43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Introduction to Physics of Computer Science</vt:lpstr>
    </vt:vector>
  </TitlesOfParts>
  <Company>GB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Physics of Computer Science</dc:title>
  <dc:creator>Arkadiusz Liber</dc:creator>
  <cp:lastModifiedBy>dell</cp:lastModifiedBy>
  <cp:revision>2</cp:revision>
  <cp:lastPrinted>2012-05-07T11:13:00Z</cp:lastPrinted>
  <dcterms:created xsi:type="dcterms:W3CDTF">2018-02-20T12:37:00Z</dcterms:created>
  <dcterms:modified xsi:type="dcterms:W3CDTF">2018-02-20T12:37:00Z</dcterms:modified>
</cp:coreProperties>
</file>